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25F55EE8" w:rsidR="004D1F84" w:rsidRDefault="00C2150A" w:rsidP="007F7146">
      <w:pPr>
        <w:pStyle w:val="Normalmedluftover"/>
      </w:pPr>
      <w:r>
        <w:t xml:space="preserve">Rutet AS </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6557BC8F" w:rsidR="00AD4DE0" w:rsidRPr="00FE4A4C" w:rsidRDefault="007B4FFE" w:rsidP="007F7146">
      <w:pPr>
        <w:rPr>
          <w:b/>
        </w:rPr>
      </w:pPr>
      <w:r w:rsidRPr="00FE4A4C">
        <w:rPr>
          <w:b/>
        </w:rPr>
        <w:t>Ikrafttredelsestidspunkt:</w:t>
      </w:r>
      <w:r>
        <w:rPr>
          <w:b/>
        </w:rPr>
        <w:t xml:space="preserve"> </w:t>
      </w:r>
      <w:r w:rsidR="00C2150A">
        <w:t>Signeringsdato</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44510B2" w14:textId="77777777" w:rsidR="00AD4DE0" w:rsidRDefault="00AD4DE0" w:rsidP="007F7146"/>
    <w:p w14:paraId="20004EE7" w14:textId="4DA84D8B" w:rsidR="00C2150A" w:rsidRDefault="00C2150A" w:rsidP="007F7146"/>
    <w:p w14:paraId="07122F0B" w14:textId="77777777" w:rsidR="00C2150A" w:rsidRDefault="00C2150A" w:rsidP="007F7146"/>
    <w:p w14:paraId="218692AB" w14:textId="325531A6" w:rsidR="00C2150A" w:rsidRDefault="00C2150A" w:rsidP="007F7146">
      <w:r>
        <w:t>Rammeavtalen er signert digitalt.</w:t>
      </w:r>
    </w:p>
    <w:p w14:paraId="589E5215" w14:textId="77777777" w:rsidR="00AD4DE0" w:rsidRDefault="00AD4DE0" w:rsidP="007F7146"/>
    <w:p w14:paraId="4CBFCC2A" w14:textId="77777777" w:rsidR="00AD4DE0" w:rsidRDefault="00AD4DE0" w:rsidP="007F7146"/>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5FA378D5" w:rsidR="00AD4DE0" w:rsidRDefault="00C2150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1D5F7A4B" w:rsidR="00AD4DE0" w:rsidRDefault="00C2150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2E34CD6" w:rsidR="00AD4DE0" w:rsidRDefault="00C2150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1507936C" w:rsidR="00AD4DE0" w:rsidRDefault="00C2150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5EAF5C71" w:rsidR="00AD4DE0" w:rsidRDefault="00C2150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43B63793" w:rsidR="00AD4DE0" w:rsidRDefault="00C2150A">
            <w:r>
              <w:t>Bilag 6: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46517486" w:rsidR="00AD4DE0" w:rsidRDefault="00C2150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3CF67D24" w:rsidR="00AD4DE0" w:rsidRDefault="00C2150A">
            <w:r>
              <w:t>Bilag 7:  Endringer i avtalen etter avtaleinngåelsen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572BABE3" w:rsidR="00AD4DE0" w:rsidRDefault="00C2150A">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r w:rsidR="00C2150A" w14:paraId="1C15459C" w14:textId="77777777">
        <w:trPr>
          <w:cantSplit/>
        </w:trPr>
        <w:tc>
          <w:tcPr>
            <w:tcW w:w="6247" w:type="dxa"/>
            <w:tcBorders>
              <w:top w:val="single" w:sz="4" w:space="0" w:color="000000"/>
              <w:left w:val="single" w:sz="4" w:space="0" w:color="000000"/>
              <w:bottom w:val="single" w:sz="4" w:space="0" w:color="000000"/>
            </w:tcBorders>
            <w:vAlign w:val="center"/>
          </w:tcPr>
          <w:p w14:paraId="35B4891C" w14:textId="2DAE05CE" w:rsidR="00C2150A" w:rsidRDefault="00C2150A">
            <w:r>
              <w:t xml:space="preserve">Bilag 8: </w:t>
            </w:r>
            <w:r w:rsidR="00F847A9">
              <w:t>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9FCD79A" w14:textId="082188A1" w:rsidR="00C2150A" w:rsidRDefault="00F847A9">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3E82662" w14:textId="77777777" w:rsidR="00C2150A" w:rsidRDefault="00C2150A"/>
        </w:tc>
      </w:tr>
      <w:tr w:rsidR="00F847A9" w14:paraId="4ED166AC" w14:textId="77777777">
        <w:trPr>
          <w:cantSplit/>
        </w:trPr>
        <w:tc>
          <w:tcPr>
            <w:tcW w:w="6247" w:type="dxa"/>
            <w:tcBorders>
              <w:top w:val="single" w:sz="4" w:space="0" w:color="000000"/>
              <w:left w:val="single" w:sz="4" w:space="0" w:color="000000"/>
              <w:bottom w:val="single" w:sz="4" w:space="0" w:color="000000"/>
            </w:tcBorders>
            <w:vAlign w:val="center"/>
          </w:tcPr>
          <w:p w14:paraId="296E88C6" w14:textId="64A90A24" w:rsidR="00F847A9" w:rsidRDefault="00F847A9">
            <w:r>
              <w:t>Bilag 9: Handlingsregler Ruters leverandører med vedlegg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081CD7A" w14:textId="5B3D4BBA" w:rsidR="00F847A9" w:rsidRDefault="00F847A9">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EB487FA" w14:textId="77777777" w:rsidR="00F847A9" w:rsidRDefault="00F847A9"/>
        </w:tc>
      </w:tr>
      <w:tr w:rsidR="00F847A9" w14:paraId="0BB6B0D1" w14:textId="77777777">
        <w:trPr>
          <w:cantSplit/>
        </w:trPr>
        <w:tc>
          <w:tcPr>
            <w:tcW w:w="6247" w:type="dxa"/>
            <w:tcBorders>
              <w:top w:val="single" w:sz="4" w:space="0" w:color="000000"/>
              <w:left w:val="single" w:sz="4" w:space="0" w:color="000000"/>
              <w:bottom w:val="single" w:sz="4" w:space="0" w:color="000000"/>
            </w:tcBorders>
            <w:vAlign w:val="center"/>
          </w:tcPr>
          <w:p w14:paraId="7B836505" w14:textId="3430DD08" w:rsidR="00F847A9" w:rsidRDefault="00745BF6">
            <w:r>
              <w:t>Bilag 10: Konfidensialitetserklæring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C77D4E" w14:textId="519C42A3" w:rsidR="00F847A9" w:rsidRDefault="00745BF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21F095A" w14:textId="77777777" w:rsidR="00F847A9" w:rsidRDefault="00F847A9"/>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45BF6">
        <w:rPr>
          <w:bCs/>
        </w:rPr>
        <w:t xml:space="preserve">2 </w:t>
      </w:r>
      <w:r w:rsidR="00426858" w:rsidRPr="00351268">
        <w:t>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lastRenderedPageBreak/>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4BB18CE" w14:textId="77777777" w:rsidR="001670E2" w:rsidRDefault="001670E2">
      <w:r>
        <w:separator/>
      </w:r>
    </w:p>
    <w:p w14:paraId="18B347D7" w14:textId="77777777" w:rsidR="001670E2" w:rsidRDefault="001670E2"/>
  </w:endnote>
  <w:endnote w:type="continuationSeparator" w:id="0">
    <w:p w14:paraId="63134F4B" w14:textId="77777777" w:rsidR="001670E2" w:rsidRDefault="001670E2">
      <w:r>
        <w:continuationSeparator/>
      </w:r>
    </w:p>
    <w:p w14:paraId="76D5D878" w14:textId="77777777" w:rsidR="001670E2" w:rsidRDefault="00167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Courier New"/>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P????">
    <w:altName w:val="MS Mincho"/>
    <w:panose1 w:val="020B0604020202020204"/>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E62DFC" w14:textId="77777777" w:rsidR="00C2150A" w:rsidRDefault="00C2150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BE55DD" w14:textId="77777777" w:rsidR="001670E2" w:rsidRDefault="001670E2">
      <w:r>
        <w:separator/>
      </w:r>
    </w:p>
    <w:p w14:paraId="3CF0DD9F" w14:textId="77777777" w:rsidR="001670E2" w:rsidRDefault="001670E2"/>
  </w:footnote>
  <w:footnote w:type="continuationSeparator" w:id="0">
    <w:p w14:paraId="221616EB" w14:textId="77777777" w:rsidR="001670E2" w:rsidRDefault="001670E2">
      <w:r>
        <w:continuationSeparator/>
      </w:r>
    </w:p>
    <w:p w14:paraId="447A095E" w14:textId="77777777" w:rsidR="001670E2" w:rsidRDefault="001670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14D900" w14:textId="77777777" w:rsidR="00C2150A" w:rsidRDefault="00C2150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C109DE" w14:textId="77777777" w:rsidR="00C2150A" w:rsidRDefault="00C2150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1670E2"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57B32588">
        <v:rect id="Rectangle 2" o:spid="_x0000_s1025" alt="" style="position:absolute;margin-left:396.3pt;margin-top:19.4pt;width:141.7pt;height:42.5pt;z-index:251665920;visibility:visible;mso-wrap-style:square;mso-wrap-edited:f;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removePersonalInformation/>
  <w:removeDateAndTime/>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670E2"/>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45BF6"/>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150A"/>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31D1"/>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47A9"/>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CF930F3124E5F46AF75A18A0185822E" ma:contentTypeVersion="3" ma:contentTypeDescription="Opprett et nytt dokument." ma:contentTypeScope="" ma:versionID="89043382ac0e770a806b95b769564c90">
  <xsd:schema xmlns:xsd="http://www.w3.org/2001/XMLSchema" xmlns:xs="http://www.w3.org/2001/XMLSchema" xmlns:p="http://schemas.microsoft.com/office/2006/metadata/properties" xmlns:ns2="7610cf10-083b-4cbf-98f9-7fee5d68dec0" targetNamespace="http://schemas.microsoft.com/office/2006/metadata/properties" ma:root="true" ma:fieldsID="61bfd48c91249c1b44369ecbd5a9bbe3" ns2:_="">
    <xsd:import namespace="7610cf10-083b-4cbf-98f9-7fee5d68de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0cf10-083b-4cbf-98f9-7fee5d68de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3.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E91AE6-7B2C-4129-B4F1-B611D58EF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0cf10-083b-4cbf-98f9-7fee5d68d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1496</Words>
  <Characters>7931</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2026-07-02T09:15:00Z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0x0101000CF930F3124E5F46AF75A18A0185822E</vt:lpwstr>
  </property>
</Properties>
</file>